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F4158" w14:textId="77777777" w:rsidR="00321ACF" w:rsidRPr="00E15EEF" w:rsidRDefault="00321ACF">
      <w:pPr>
        <w:spacing w:before="1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11"/>
        <w:gridCol w:w="2083"/>
      </w:tblGrid>
      <w:tr w:rsidR="00321ACF" w:rsidRPr="00E15EEF" w14:paraId="0D8B1E31" w14:textId="77777777" w:rsidTr="00E15EEF">
        <w:trPr>
          <w:trHeight w:hRule="exact" w:val="446"/>
        </w:trPr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</w:tcPr>
          <w:p w14:paraId="3B0AB08D" w14:textId="236CC1C7" w:rsidR="00321ACF" w:rsidRPr="00E15EEF" w:rsidRDefault="00E15EEF">
            <w:pPr>
              <w:spacing w:before="6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15EEF">
              <w:rPr>
                <w:rFonts w:asciiTheme="minorHAnsi" w:hAnsiTheme="minorHAnsi" w:cstheme="minorHAnsi"/>
                <w:sz w:val="22"/>
                <w:szCs w:val="22"/>
              </w:rPr>
              <w:t>Edgar Mora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</w:tcPr>
          <w:p w14:paraId="2423D410" w14:textId="77777777" w:rsidR="00321ACF" w:rsidRPr="00E15EEF" w:rsidRDefault="00321A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1ACF" w:rsidRPr="00E15EEF" w14:paraId="27BF8D64" w14:textId="77777777" w:rsidTr="00E15EEF">
        <w:trPr>
          <w:trHeight w:hRule="exact" w:val="651"/>
        </w:trPr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</w:tcPr>
          <w:p w14:paraId="2D11F001" w14:textId="77777777" w:rsidR="00321ACF" w:rsidRPr="00E15EEF" w:rsidRDefault="00321ACF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117131" w14:textId="77777777" w:rsidR="00321ACF" w:rsidRPr="00E15EEF" w:rsidRDefault="00E15EEF">
            <w:pPr>
              <w:ind w:left="40" w:right="139"/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</w:pPr>
            <w:r w:rsidRPr="00E15EEF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140</w:t>
            </w:r>
            <w:r w:rsidRPr="00E15EEF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E15EEF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E15EEF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Stat</w:t>
            </w:r>
            <w:r w:rsidRPr="00E15EE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15EEF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E15EEF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Rout</w:t>
            </w:r>
            <w:r w:rsidRPr="00E15EE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15EEF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E15EEF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21</w:t>
            </w:r>
            <w:r w:rsidRPr="00E15EE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15EEF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E15EEF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Almond</w:t>
            </w:r>
            <w:r w:rsidRPr="00E15EE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15EEF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E15EEF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Ne</w:t>
            </w:r>
            <w:r w:rsidRPr="00E15EEF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E15EEF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E15EEF">
              <w:rPr>
                <w:rFonts w:asciiTheme="minorHAnsi" w:hAnsiTheme="minorHAnsi" w:cstheme="minorHAnsi"/>
                <w:spacing w:val="-4"/>
                <w:w w:val="102"/>
                <w:sz w:val="22"/>
                <w:szCs w:val="22"/>
              </w:rPr>
              <w:t>Yor</w:t>
            </w:r>
            <w:r w:rsidRPr="00E15EEF">
              <w:rPr>
                <w:rFonts w:asciiTheme="minorHAnsi" w:hAnsiTheme="minorHAnsi" w:cstheme="minorHAnsi"/>
                <w:w w:val="102"/>
                <w:sz w:val="22"/>
                <w:szCs w:val="22"/>
              </w:rPr>
              <w:t>k</w:t>
            </w:r>
            <w:r w:rsidRPr="00E15EE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15EE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15EEF">
              <w:rPr>
                <w:rFonts w:asciiTheme="minorHAnsi" w:hAnsiTheme="minorHAnsi" w:cstheme="minorHAnsi"/>
                <w:spacing w:val="-4"/>
                <w:w w:val="102"/>
                <w:sz w:val="22"/>
                <w:szCs w:val="22"/>
              </w:rPr>
              <w:t xml:space="preserve">14804 </w:t>
            </w:r>
            <w:hyperlink r:id="rId5"/>
          </w:p>
          <w:p w14:paraId="243124AA" w14:textId="2F8A9717" w:rsidR="00E15EEF" w:rsidRPr="00E15EEF" w:rsidRDefault="00E15EEF">
            <w:pPr>
              <w:ind w:left="40" w:right="139"/>
              <w:rPr>
                <w:rFonts w:asciiTheme="minorHAnsi" w:hAnsiTheme="minorHAnsi" w:cstheme="minorHAnsi"/>
                <w:sz w:val="22"/>
                <w:szCs w:val="22"/>
              </w:rPr>
            </w:pPr>
            <w:r w:rsidRPr="00E15EEF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edgar@gmail.com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</w:tcPr>
          <w:p w14:paraId="0C58607B" w14:textId="77777777" w:rsidR="00321ACF" w:rsidRPr="00E15EEF" w:rsidRDefault="00321ACF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AC586F" w14:textId="77777777" w:rsidR="00E15EEF" w:rsidRPr="00E15EEF" w:rsidRDefault="00E15EEF">
            <w:pPr>
              <w:ind w:left="177"/>
              <w:rPr>
                <w:rFonts w:asciiTheme="minorHAnsi" w:hAnsiTheme="minorHAnsi" w:cstheme="minorHAnsi"/>
                <w:spacing w:val="-4"/>
                <w:w w:val="102"/>
                <w:sz w:val="22"/>
                <w:szCs w:val="22"/>
              </w:rPr>
            </w:pPr>
          </w:p>
          <w:p w14:paraId="357A168A" w14:textId="25E8D819" w:rsidR="00321ACF" w:rsidRPr="00E15EEF" w:rsidRDefault="00321ACF">
            <w:pPr>
              <w:ind w:left="17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1ACF" w:rsidRPr="00E15EEF" w14:paraId="466B2783" w14:textId="77777777" w:rsidTr="00E15EEF">
        <w:trPr>
          <w:trHeight w:hRule="exact" w:val="456"/>
        </w:trPr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</w:tcPr>
          <w:p w14:paraId="7AA00653" w14:textId="77777777" w:rsidR="00321ACF" w:rsidRPr="00E15EEF" w:rsidRDefault="00321ACF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1F858D" w14:textId="77777777" w:rsidR="00321ACF" w:rsidRPr="00E15EEF" w:rsidRDefault="00E15EEF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15EEF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PROFESSIONA</w:t>
            </w:r>
            <w:r w:rsidRPr="00E15EEF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E15EEF">
              <w:rPr>
                <w:rFonts w:asciiTheme="minorHAnsi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E15EEF">
              <w:rPr>
                <w:rFonts w:asciiTheme="minorHAnsi" w:hAnsiTheme="minorHAnsi" w:cstheme="minorHAnsi"/>
                <w:b/>
                <w:spacing w:val="-3"/>
                <w:w w:val="101"/>
                <w:sz w:val="22"/>
                <w:szCs w:val="22"/>
              </w:rPr>
              <w:t>PROFILE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</w:tcPr>
          <w:p w14:paraId="1C53658A" w14:textId="77777777" w:rsidR="00321ACF" w:rsidRPr="00E15EEF" w:rsidRDefault="00321A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7D7B844" w14:textId="77777777" w:rsidR="00321ACF" w:rsidRPr="00E15EEF" w:rsidRDefault="00321ACF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49C4BCDA" w14:textId="77777777" w:rsidR="00321ACF" w:rsidRPr="00E15EEF" w:rsidRDefault="00E15EEF">
      <w:pPr>
        <w:spacing w:before="35"/>
        <w:ind w:left="140" w:right="282"/>
        <w:jc w:val="both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2"/>
          <w:sz w:val="22"/>
          <w:szCs w:val="22"/>
        </w:rPr>
        <w:t>MB</w:t>
      </w:r>
      <w:r w:rsidRPr="00E15EEF">
        <w:rPr>
          <w:rFonts w:asciiTheme="minorHAnsi" w:hAnsiTheme="minorHAnsi" w:cstheme="minorHAnsi"/>
          <w:sz w:val="22"/>
          <w:szCs w:val="22"/>
        </w:rPr>
        <w:t>A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candidat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wit</w:t>
      </w:r>
      <w:r w:rsidRPr="00E15EEF">
        <w:rPr>
          <w:rFonts w:asciiTheme="minorHAnsi" w:hAnsiTheme="minorHAnsi" w:cstheme="minorHAnsi"/>
          <w:sz w:val="22"/>
          <w:szCs w:val="22"/>
        </w:rPr>
        <w:t>h</w:t>
      </w:r>
      <w:r w:rsidRPr="00E15EE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z w:val="22"/>
          <w:szCs w:val="22"/>
        </w:rPr>
        <w:t>a</w:t>
      </w:r>
      <w:r w:rsidRPr="00E15EE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3.8</w:t>
      </w:r>
      <w:r w:rsidRPr="00E15EEF">
        <w:rPr>
          <w:rFonts w:asciiTheme="minorHAnsi" w:hAnsiTheme="minorHAnsi" w:cstheme="minorHAnsi"/>
          <w:sz w:val="22"/>
          <w:szCs w:val="22"/>
        </w:rPr>
        <w:t>0</w:t>
      </w:r>
      <w:r w:rsidRPr="00E15EE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GP</w:t>
      </w:r>
      <w:r w:rsidRPr="00E15EEF">
        <w:rPr>
          <w:rFonts w:asciiTheme="minorHAnsi" w:hAnsiTheme="minorHAnsi" w:cstheme="minorHAnsi"/>
          <w:sz w:val="22"/>
          <w:szCs w:val="22"/>
        </w:rPr>
        <w:t>A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 a</w:t>
      </w:r>
      <w:r w:rsidRPr="00E15EE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prove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recor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succes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technica</w:t>
      </w:r>
      <w:r w:rsidRPr="00E15EEF">
        <w:rPr>
          <w:rFonts w:asciiTheme="minorHAnsi" w:hAnsiTheme="minorHAnsi" w:cstheme="minorHAnsi"/>
          <w:sz w:val="22"/>
          <w:szCs w:val="22"/>
        </w:rPr>
        <w:t>l</w:t>
      </w:r>
      <w:r w:rsidRPr="00E15EE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aren</w:t>
      </w:r>
      <w:r w:rsidRPr="00E15EEF">
        <w:rPr>
          <w:rFonts w:asciiTheme="minorHAnsi" w:hAnsiTheme="minorHAnsi" w:cstheme="minorHAnsi"/>
          <w:sz w:val="22"/>
          <w:szCs w:val="22"/>
        </w:rPr>
        <w:t>a</w:t>
      </w:r>
      <w:r w:rsidRPr="00E15EE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i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both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corporat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academi</w:t>
      </w:r>
      <w:r w:rsidRPr="00E15EEF">
        <w:rPr>
          <w:rFonts w:asciiTheme="minorHAnsi" w:hAnsiTheme="minorHAnsi" w:cstheme="minorHAnsi"/>
          <w:sz w:val="22"/>
          <w:szCs w:val="22"/>
        </w:rPr>
        <w:t>c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en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>v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ironments</w:t>
      </w:r>
      <w:r w:rsidRPr="00E15EEF">
        <w:rPr>
          <w:rFonts w:asciiTheme="minorHAnsi" w:hAnsiTheme="minorHAnsi" w:cstheme="minorHAnsi"/>
          <w:sz w:val="22"/>
          <w:szCs w:val="22"/>
        </w:rPr>
        <w:t xml:space="preserve">. </w:t>
      </w:r>
      <w:r w:rsidRPr="00E15EE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Excellen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management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projec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management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proble</w:t>
      </w:r>
      <w:r w:rsidRPr="00E15EEF">
        <w:rPr>
          <w:rFonts w:asciiTheme="minorHAnsi" w:hAnsiTheme="minorHAnsi" w:cstheme="minorHAnsi"/>
          <w:spacing w:val="-17"/>
          <w:sz w:val="22"/>
          <w:szCs w:val="22"/>
        </w:rPr>
        <w:t>m</w:t>
      </w:r>
      <w:r w:rsidRPr="00E15EEF">
        <w:rPr>
          <w:rFonts w:asciiTheme="minorHAnsi" w:hAnsiTheme="minorHAnsi" w:cstheme="minorHAnsi"/>
          <w:sz w:val="22"/>
          <w:szCs w:val="22"/>
        </w:rPr>
        <w:t xml:space="preserve">-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solvin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troubleshootin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skills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combine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wit</w:t>
      </w:r>
      <w:r w:rsidRPr="00E15EEF">
        <w:rPr>
          <w:rFonts w:asciiTheme="minorHAnsi" w:hAnsiTheme="minorHAnsi" w:cstheme="minorHAnsi"/>
          <w:sz w:val="22"/>
          <w:szCs w:val="22"/>
        </w:rPr>
        <w:t>h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effectiv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communicatio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an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trainin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skills.</w:t>
      </w:r>
    </w:p>
    <w:p w14:paraId="1B8DE139" w14:textId="77777777" w:rsidR="00321ACF" w:rsidRPr="00E15EEF" w:rsidRDefault="00321AC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2D05FC02" w14:textId="77777777" w:rsidR="00321ACF" w:rsidRPr="00E15EEF" w:rsidRDefault="00E15EEF">
      <w:pPr>
        <w:ind w:left="395" w:right="281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b/>
          <w:spacing w:val="-2"/>
          <w:sz w:val="22"/>
          <w:szCs w:val="22"/>
        </w:rPr>
        <w:t>Management</w:t>
      </w:r>
      <w:r w:rsidRPr="00E15EEF">
        <w:rPr>
          <w:rFonts w:asciiTheme="minorHAnsi" w:hAnsiTheme="minorHAnsi" w:cstheme="minorHAnsi"/>
          <w:sz w:val="22"/>
          <w:szCs w:val="22"/>
        </w:rPr>
        <w:t xml:space="preserve">: </w:t>
      </w:r>
      <w:r w:rsidRPr="00E15EE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Thre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year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soli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experienc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managin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technica</w:t>
      </w:r>
      <w:r w:rsidRPr="00E15EEF">
        <w:rPr>
          <w:rFonts w:asciiTheme="minorHAnsi" w:hAnsiTheme="minorHAnsi" w:cstheme="minorHAnsi"/>
          <w:sz w:val="22"/>
          <w:szCs w:val="22"/>
        </w:rPr>
        <w:t>l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no</w:t>
      </w:r>
      <w:r w:rsidRPr="00E15EEF">
        <w:rPr>
          <w:rFonts w:asciiTheme="minorHAnsi" w:hAnsiTheme="minorHAnsi" w:cstheme="minorHAnsi"/>
          <w:spacing w:val="-18"/>
          <w:w w:val="102"/>
          <w:sz w:val="22"/>
          <w:szCs w:val="22"/>
        </w:rPr>
        <w:t>n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4"/>
          <w:w w:val="102"/>
          <w:sz w:val="22"/>
          <w:szCs w:val="22"/>
        </w:rPr>
        <w:t xml:space="preserve">technical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personne</w:t>
      </w:r>
      <w:r w:rsidRPr="00E15EEF">
        <w:rPr>
          <w:rFonts w:asciiTheme="minorHAnsi" w:hAnsiTheme="minorHAnsi" w:cstheme="minorHAnsi"/>
          <w:sz w:val="22"/>
          <w:szCs w:val="22"/>
        </w:rPr>
        <w:t>l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15EEF">
        <w:rPr>
          <w:rFonts w:asciiTheme="minorHAnsi" w:hAnsiTheme="minorHAnsi" w:cstheme="minorHAnsi"/>
          <w:spacing w:val="-17"/>
          <w:sz w:val="22"/>
          <w:szCs w:val="22"/>
        </w:rPr>
        <w:t>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students</w:t>
      </w:r>
      <w:r w:rsidRPr="00E15EEF">
        <w:rPr>
          <w:rFonts w:asciiTheme="minorHAnsi" w:hAnsiTheme="minorHAnsi" w:cstheme="minorHAnsi"/>
          <w:sz w:val="22"/>
          <w:szCs w:val="22"/>
        </w:rPr>
        <w:t xml:space="preserve">. 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Hand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>s</w:t>
      </w:r>
      <w:r w:rsidRPr="00E15EEF">
        <w:rPr>
          <w:rFonts w:asciiTheme="minorHAnsi" w:hAnsiTheme="minorHAnsi" w:cstheme="minorHAnsi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managemen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experienc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tha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include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w w:val="102"/>
          <w:sz w:val="22"/>
          <w:szCs w:val="22"/>
        </w:rPr>
        <w:t xml:space="preserve">determining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initiative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establishin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tea</w:t>
      </w:r>
      <w:r w:rsidRPr="00E15EEF">
        <w:rPr>
          <w:rFonts w:asciiTheme="minorHAnsi" w:hAnsiTheme="minorHAnsi" w:cstheme="minorHAnsi"/>
          <w:sz w:val="22"/>
          <w:szCs w:val="22"/>
        </w:rPr>
        <w:t>m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goals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delegatin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responsibilities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facilitatin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wor</w:t>
      </w:r>
      <w:r w:rsidRPr="00E15EEF">
        <w:rPr>
          <w:rFonts w:asciiTheme="minorHAnsi" w:hAnsiTheme="minorHAnsi" w:cstheme="minorHAnsi"/>
          <w:sz w:val="22"/>
          <w:szCs w:val="22"/>
        </w:rPr>
        <w:t>k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flo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w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and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providin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feedback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administerin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evaluation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completin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project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tim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an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within</w:t>
      </w:r>
      <w:r w:rsidRPr="00E15EE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budgetar</w:t>
      </w:r>
      <w:r w:rsidRPr="00E15EEF">
        <w:rPr>
          <w:rFonts w:asciiTheme="minorHAnsi" w:hAnsiTheme="minorHAnsi" w:cstheme="minorHAnsi"/>
          <w:sz w:val="22"/>
          <w:szCs w:val="22"/>
        </w:rPr>
        <w:t>y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allotments.</w:t>
      </w:r>
    </w:p>
    <w:p w14:paraId="59A1AA52" w14:textId="77777777" w:rsidR="00321ACF" w:rsidRPr="00E15EEF" w:rsidRDefault="00321AC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2A100493" w14:textId="77777777" w:rsidR="00321ACF" w:rsidRPr="00E15EEF" w:rsidRDefault="00E15EEF">
      <w:pPr>
        <w:ind w:left="395" w:right="357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b/>
          <w:spacing w:val="-2"/>
          <w:sz w:val="22"/>
          <w:szCs w:val="22"/>
        </w:rPr>
        <w:t>Tea</w:t>
      </w:r>
      <w:r w:rsidRPr="00E15EEF">
        <w:rPr>
          <w:rFonts w:asciiTheme="minorHAnsi" w:hAnsiTheme="minorHAnsi" w:cstheme="minorHAnsi"/>
          <w:b/>
          <w:sz w:val="22"/>
          <w:szCs w:val="22"/>
        </w:rPr>
        <w:t>m</w:t>
      </w:r>
      <w:r w:rsidRPr="00E15EEF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b/>
          <w:spacing w:val="-2"/>
          <w:sz w:val="22"/>
          <w:szCs w:val="22"/>
        </w:rPr>
        <w:t>Development</w:t>
      </w:r>
      <w:r w:rsidRPr="00E15EEF">
        <w:rPr>
          <w:rFonts w:asciiTheme="minorHAnsi" w:hAnsiTheme="minorHAnsi" w:cstheme="minorHAnsi"/>
          <w:b/>
          <w:sz w:val="22"/>
          <w:szCs w:val="22"/>
        </w:rPr>
        <w:t>:</w:t>
      </w:r>
      <w:r w:rsidRPr="00E15EEF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Stron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tea</w:t>
      </w:r>
      <w:r w:rsidRPr="00E15EEF">
        <w:rPr>
          <w:rFonts w:asciiTheme="minorHAnsi" w:hAnsiTheme="minorHAnsi" w:cstheme="minorHAnsi"/>
          <w:sz w:val="22"/>
          <w:szCs w:val="22"/>
        </w:rPr>
        <w:t>m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leade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wit</w:t>
      </w:r>
      <w:r w:rsidRPr="00E15EEF">
        <w:rPr>
          <w:rFonts w:asciiTheme="minorHAnsi" w:hAnsiTheme="minorHAnsi" w:cstheme="minorHAnsi"/>
          <w:sz w:val="22"/>
          <w:szCs w:val="22"/>
        </w:rPr>
        <w:t>h</w:t>
      </w:r>
      <w:r w:rsidRPr="00E15EE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demonstrate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tea</w:t>
      </w:r>
      <w:r w:rsidRPr="00E15EEF">
        <w:rPr>
          <w:rFonts w:asciiTheme="minorHAnsi" w:hAnsiTheme="minorHAnsi" w:cstheme="minorHAnsi"/>
          <w:spacing w:val="-17"/>
          <w:sz w:val="22"/>
          <w:szCs w:val="22"/>
        </w:rPr>
        <w:t>m</w:t>
      </w:r>
      <w:r w:rsidRPr="00E15EEF">
        <w:rPr>
          <w:rFonts w:asciiTheme="minorHAnsi" w:hAnsiTheme="minorHAnsi" w:cstheme="minorHAnsi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buildin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w w:val="102"/>
          <w:sz w:val="22"/>
          <w:szCs w:val="22"/>
        </w:rPr>
        <w:t>skill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including</w:t>
      </w:r>
      <w:r w:rsidRPr="00E15EE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experienc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creatin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individua</w:t>
      </w:r>
      <w:r w:rsidRPr="00E15EEF">
        <w:rPr>
          <w:rFonts w:asciiTheme="minorHAnsi" w:hAnsiTheme="minorHAnsi" w:cstheme="minorHAnsi"/>
          <w:sz w:val="22"/>
          <w:szCs w:val="22"/>
        </w:rPr>
        <w:t>l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tea</w:t>
      </w:r>
      <w:r w:rsidRPr="00E15EEF">
        <w:rPr>
          <w:rFonts w:asciiTheme="minorHAnsi" w:hAnsiTheme="minorHAnsi" w:cstheme="minorHAnsi"/>
          <w:sz w:val="22"/>
          <w:szCs w:val="22"/>
        </w:rPr>
        <w:t>m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incentives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organizin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retreat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an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othe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moral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buildin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activities.</w:t>
      </w:r>
    </w:p>
    <w:p w14:paraId="438C4DC0" w14:textId="77777777" w:rsidR="00321ACF" w:rsidRPr="00E15EEF" w:rsidRDefault="00321AC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88F8A20" w14:textId="77777777" w:rsidR="00321ACF" w:rsidRPr="00E15EEF" w:rsidRDefault="00E15EEF">
      <w:pPr>
        <w:ind w:left="380" w:right="132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b/>
          <w:spacing w:val="-2"/>
          <w:sz w:val="22"/>
          <w:szCs w:val="22"/>
        </w:rPr>
        <w:t>Projec</w:t>
      </w:r>
      <w:r w:rsidRPr="00E15EEF">
        <w:rPr>
          <w:rFonts w:asciiTheme="minorHAnsi" w:hAnsiTheme="minorHAnsi" w:cstheme="minorHAnsi"/>
          <w:b/>
          <w:sz w:val="22"/>
          <w:szCs w:val="22"/>
        </w:rPr>
        <w:t>t</w:t>
      </w:r>
      <w:r w:rsidRPr="00E15EE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b/>
          <w:spacing w:val="-2"/>
          <w:sz w:val="22"/>
          <w:szCs w:val="22"/>
        </w:rPr>
        <w:t>Management</w:t>
      </w:r>
      <w:r w:rsidRPr="00E15EEF">
        <w:rPr>
          <w:rFonts w:asciiTheme="minorHAnsi" w:hAnsiTheme="minorHAnsi" w:cstheme="minorHAnsi"/>
          <w:b/>
          <w:sz w:val="22"/>
          <w:szCs w:val="22"/>
        </w:rPr>
        <w:t>:</w:t>
      </w:r>
      <w:r w:rsidRPr="00E15EEF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Thre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year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prove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experienc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successfu</w:t>
      </w:r>
      <w:r w:rsidRPr="00E15EEF">
        <w:rPr>
          <w:rFonts w:asciiTheme="minorHAnsi" w:hAnsiTheme="minorHAnsi" w:cstheme="minorHAnsi"/>
          <w:sz w:val="22"/>
          <w:szCs w:val="22"/>
        </w:rPr>
        <w:t>l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projec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management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execution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whic</w:t>
      </w:r>
      <w:r w:rsidRPr="00E15EEF">
        <w:rPr>
          <w:rFonts w:asciiTheme="minorHAnsi" w:hAnsiTheme="minorHAnsi" w:cstheme="minorHAnsi"/>
          <w:sz w:val="22"/>
          <w:szCs w:val="22"/>
        </w:rPr>
        <w:t>h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include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desig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implementation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creatin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functiona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E15EE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team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and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committees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usin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projec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managemen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software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writin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cos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analyses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proces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E15EEF">
        <w:rPr>
          <w:rFonts w:asciiTheme="minorHAnsi" w:hAnsiTheme="minorHAnsi" w:cstheme="minorHAnsi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-15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engineering</w:t>
      </w:r>
      <w:r w:rsidRPr="00E15EE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runnin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tota</w:t>
      </w:r>
      <w:r w:rsidRPr="00E15EEF">
        <w:rPr>
          <w:rFonts w:asciiTheme="minorHAnsi" w:hAnsiTheme="minorHAnsi" w:cstheme="minorHAnsi"/>
          <w:sz w:val="22"/>
          <w:szCs w:val="22"/>
        </w:rPr>
        <w:t>l</w:t>
      </w:r>
      <w:r w:rsidRPr="00E15EE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qualit</w:t>
      </w:r>
      <w:r w:rsidRPr="00E15EEF">
        <w:rPr>
          <w:rFonts w:asciiTheme="minorHAnsi" w:hAnsiTheme="minorHAnsi" w:cstheme="minorHAnsi"/>
          <w:sz w:val="22"/>
          <w:szCs w:val="22"/>
        </w:rPr>
        <w:t>y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 xml:space="preserve"> managemen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assessment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prospectiv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projects.</w:t>
      </w:r>
    </w:p>
    <w:p w14:paraId="35B2E37D" w14:textId="77777777" w:rsidR="00321ACF" w:rsidRPr="00E15EEF" w:rsidRDefault="00321A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ACE019C" w14:textId="77777777" w:rsidR="00321ACF" w:rsidRPr="00E15EEF" w:rsidRDefault="00E15EEF">
      <w:pPr>
        <w:spacing w:line="237" w:lineRule="auto"/>
        <w:ind w:left="380" w:right="234" w:firstLine="15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b/>
          <w:spacing w:val="-2"/>
          <w:sz w:val="22"/>
          <w:szCs w:val="22"/>
        </w:rPr>
        <w:t>Teachin</w:t>
      </w:r>
      <w:r w:rsidRPr="00E15EEF">
        <w:rPr>
          <w:rFonts w:asciiTheme="minorHAnsi" w:hAnsiTheme="minorHAnsi" w:cstheme="minorHAnsi"/>
          <w:b/>
          <w:sz w:val="22"/>
          <w:szCs w:val="22"/>
        </w:rPr>
        <w:t>g</w:t>
      </w:r>
      <w:r w:rsidRPr="00E15EEF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b/>
          <w:sz w:val="22"/>
          <w:szCs w:val="22"/>
        </w:rPr>
        <w:t>&amp;</w:t>
      </w:r>
      <w:r w:rsidRPr="00E15EEF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b/>
          <w:spacing w:val="-2"/>
          <w:sz w:val="22"/>
          <w:szCs w:val="22"/>
        </w:rPr>
        <w:t>Training</w:t>
      </w:r>
      <w:r w:rsidRPr="00E15EEF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E15EEF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Demonstrate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teachin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experienc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15EEF">
        <w:rPr>
          <w:rFonts w:asciiTheme="minorHAnsi" w:hAnsiTheme="minorHAnsi" w:cstheme="minorHAnsi"/>
          <w:sz w:val="22"/>
          <w:szCs w:val="22"/>
        </w:rPr>
        <w:t xml:space="preserve">t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th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communit</w:t>
      </w:r>
      <w:r w:rsidRPr="00E15EEF">
        <w:rPr>
          <w:rFonts w:asciiTheme="minorHAnsi" w:hAnsiTheme="minorHAnsi" w:cstheme="minorHAnsi"/>
          <w:sz w:val="22"/>
          <w:szCs w:val="22"/>
        </w:rPr>
        <w:t>y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colleg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leve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 xml:space="preserve"> in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th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are</w:t>
      </w:r>
      <w:r w:rsidRPr="00E15EEF">
        <w:rPr>
          <w:rFonts w:asciiTheme="minorHAnsi" w:hAnsiTheme="minorHAnsi" w:cstheme="minorHAnsi"/>
          <w:sz w:val="22"/>
          <w:szCs w:val="22"/>
        </w:rPr>
        <w:t>a</w:t>
      </w:r>
      <w:r w:rsidRPr="00E15EE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compute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science</w:t>
      </w:r>
      <w:r w:rsidRPr="00E15EEF">
        <w:rPr>
          <w:rFonts w:asciiTheme="minorHAnsi" w:hAnsiTheme="minorHAnsi" w:cstheme="minorHAnsi"/>
          <w:sz w:val="22"/>
          <w:szCs w:val="22"/>
        </w:rPr>
        <w:t>.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Fiv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year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comprehensiv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trainin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tha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consiste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training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progra</w:t>
      </w:r>
      <w:r w:rsidRPr="00E15EEF">
        <w:rPr>
          <w:rFonts w:asciiTheme="minorHAnsi" w:hAnsiTheme="minorHAnsi" w:cstheme="minorHAnsi"/>
          <w:sz w:val="22"/>
          <w:szCs w:val="22"/>
        </w:rPr>
        <w:t>m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assessments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17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evelopin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implementin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customize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trainin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 xml:space="preserve"> programs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writing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trainin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protocol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creatin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presentatio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material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instructiona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E15EEF">
        <w:rPr>
          <w:rFonts w:asciiTheme="minorHAnsi" w:hAnsiTheme="minorHAnsi" w:cstheme="minorHAnsi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tools.</w:t>
      </w:r>
    </w:p>
    <w:p w14:paraId="3C209749" w14:textId="77777777" w:rsidR="00321ACF" w:rsidRPr="00E15EEF" w:rsidRDefault="00321ACF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4958AEA6" w14:textId="77777777" w:rsidR="00321ACF" w:rsidRPr="00E15EEF" w:rsidRDefault="00E15EEF">
      <w:pPr>
        <w:ind w:left="14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b/>
          <w:spacing w:val="-3"/>
          <w:sz w:val="22"/>
          <w:szCs w:val="22"/>
        </w:rPr>
        <w:t>PROFESSIONA</w:t>
      </w:r>
      <w:r w:rsidRPr="00E15EEF">
        <w:rPr>
          <w:rFonts w:asciiTheme="minorHAnsi" w:hAnsiTheme="minorHAnsi" w:cstheme="minorHAnsi"/>
          <w:b/>
          <w:sz w:val="22"/>
          <w:szCs w:val="22"/>
        </w:rPr>
        <w:t>L</w:t>
      </w:r>
      <w:r w:rsidRPr="00E15EEF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CREDENTIALS</w:t>
      </w:r>
    </w:p>
    <w:p w14:paraId="6A30FC0E" w14:textId="77777777" w:rsidR="00321ACF" w:rsidRPr="00E15EEF" w:rsidRDefault="00321ACF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442988C" w14:textId="77777777" w:rsidR="00321ACF" w:rsidRPr="00E15EEF" w:rsidRDefault="00E15EEF">
      <w:pPr>
        <w:ind w:left="14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b/>
          <w:spacing w:val="-3"/>
          <w:sz w:val="22"/>
          <w:szCs w:val="22"/>
        </w:rPr>
        <w:t>ROSLY</w:t>
      </w:r>
      <w:r w:rsidRPr="00E15EEF">
        <w:rPr>
          <w:rFonts w:asciiTheme="minorHAnsi" w:hAnsiTheme="minorHAnsi" w:cstheme="minorHAnsi"/>
          <w:b/>
          <w:sz w:val="22"/>
          <w:szCs w:val="22"/>
        </w:rPr>
        <w:t>N</w:t>
      </w:r>
      <w:r w:rsidRPr="00E15EEF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b/>
          <w:spacing w:val="-3"/>
          <w:sz w:val="22"/>
          <w:szCs w:val="22"/>
        </w:rPr>
        <w:t>COLLEG</w:t>
      </w:r>
      <w:r w:rsidRPr="00E15EEF">
        <w:rPr>
          <w:rFonts w:asciiTheme="minorHAnsi" w:hAnsiTheme="minorHAnsi" w:cstheme="minorHAnsi"/>
          <w:b/>
          <w:spacing w:val="12"/>
          <w:sz w:val="22"/>
          <w:szCs w:val="22"/>
        </w:rPr>
        <w:t>E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5"/>
          <w:sz w:val="22"/>
          <w:szCs w:val="22"/>
        </w:rPr>
        <w:t>Rosly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5"/>
          <w:w w:val="102"/>
          <w:sz w:val="22"/>
          <w:szCs w:val="22"/>
        </w:rPr>
        <w:t>A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K</w:t>
      </w:r>
      <w:r w:rsidRPr="00E15EE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</w:t>
      </w:r>
      <w:r w:rsidRPr="00E15EE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8"/>
          <w:w w:val="102"/>
          <w:sz w:val="22"/>
          <w:szCs w:val="22"/>
        </w:rPr>
        <w:t>1996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4"/>
          <w:w w:val="102"/>
          <w:sz w:val="22"/>
          <w:szCs w:val="22"/>
        </w:rPr>
        <w:t>1999</w:t>
      </w:r>
    </w:p>
    <w:p w14:paraId="39E32F8A" w14:textId="77777777" w:rsidR="00321ACF" w:rsidRPr="00E15EEF" w:rsidRDefault="00E15EEF">
      <w:pPr>
        <w:spacing w:before="2"/>
        <w:ind w:left="14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2"/>
          <w:sz w:val="22"/>
          <w:szCs w:val="22"/>
        </w:rPr>
        <w:t>Director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Infor</w:t>
      </w:r>
      <w:r w:rsidRPr="00E15EEF">
        <w:rPr>
          <w:rFonts w:asciiTheme="minorHAnsi" w:hAnsiTheme="minorHAnsi" w:cstheme="minorHAnsi"/>
          <w:spacing w:val="-17"/>
          <w:sz w:val="22"/>
          <w:szCs w:val="22"/>
        </w:rPr>
        <w:t>m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atio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Service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(199</w:t>
      </w:r>
      <w:r w:rsidRPr="00E15EEF">
        <w:rPr>
          <w:rFonts w:asciiTheme="minorHAnsi" w:hAnsiTheme="minorHAnsi" w:cstheme="minorHAnsi"/>
          <w:sz w:val="22"/>
          <w:szCs w:val="22"/>
        </w:rPr>
        <w:t>8</w:t>
      </w:r>
      <w:r w:rsidRPr="00E15EE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6"/>
          <w:w w:val="102"/>
          <w:sz w:val="22"/>
          <w:szCs w:val="22"/>
        </w:rPr>
        <w:t>1999)</w:t>
      </w:r>
    </w:p>
    <w:p w14:paraId="5BA3A490" w14:textId="77777777" w:rsidR="00321ACF" w:rsidRPr="00E15EEF" w:rsidRDefault="00E15EEF">
      <w:pPr>
        <w:spacing w:before="2"/>
        <w:ind w:left="140" w:right="152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2"/>
          <w:sz w:val="22"/>
          <w:szCs w:val="22"/>
        </w:rPr>
        <w:t>Reporte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15EEF">
        <w:rPr>
          <w:rFonts w:asciiTheme="minorHAnsi" w:hAnsiTheme="minorHAnsi" w:cstheme="minorHAnsi"/>
          <w:sz w:val="22"/>
          <w:szCs w:val="22"/>
        </w:rPr>
        <w:t>o</w:t>
      </w:r>
      <w:r w:rsidRPr="00E15EE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Vic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Presiden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Communication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Development</w:t>
      </w:r>
      <w:r w:rsidRPr="00E15EEF">
        <w:rPr>
          <w:rFonts w:asciiTheme="minorHAnsi" w:hAnsiTheme="minorHAnsi" w:cstheme="minorHAnsi"/>
          <w:sz w:val="22"/>
          <w:szCs w:val="22"/>
        </w:rPr>
        <w:t>;</w:t>
      </w:r>
      <w:r w:rsidRPr="00E15EE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Responsibilitie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included</w:t>
      </w:r>
      <w:r w:rsidRPr="00E15EE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managin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staff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workin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wit</w:t>
      </w:r>
      <w:r w:rsidRPr="00E15EEF">
        <w:rPr>
          <w:rFonts w:asciiTheme="minorHAnsi" w:hAnsiTheme="minorHAnsi" w:cstheme="minorHAnsi"/>
          <w:sz w:val="22"/>
          <w:szCs w:val="22"/>
        </w:rPr>
        <w:t>h</w:t>
      </w:r>
      <w:r w:rsidRPr="00E15EE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variou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department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15EEF">
        <w:rPr>
          <w:rFonts w:asciiTheme="minorHAnsi" w:hAnsiTheme="minorHAnsi" w:cstheme="minorHAnsi"/>
          <w:sz w:val="22"/>
          <w:szCs w:val="22"/>
        </w:rPr>
        <w:t>o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improv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campu</w:t>
      </w:r>
      <w:r w:rsidRPr="00E15EEF">
        <w:rPr>
          <w:rFonts w:asciiTheme="minorHAnsi" w:hAnsiTheme="minorHAnsi" w:cstheme="minorHAnsi"/>
          <w:spacing w:val="12"/>
          <w:w w:val="102"/>
          <w:sz w:val="22"/>
          <w:szCs w:val="22"/>
        </w:rPr>
        <w:t>s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wid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databas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interfacing</w:t>
      </w:r>
      <w:r w:rsidRPr="00E15EE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syste</w:t>
      </w:r>
      <w:r w:rsidRPr="00E15EEF">
        <w:rPr>
          <w:rFonts w:asciiTheme="minorHAnsi" w:hAnsiTheme="minorHAnsi" w:cstheme="minorHAnsi"/>
          <w:sz w:val="22"/>
          <w:szCs w:val="22"/>
        </w:rPr>
        <w:t>m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identifyin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leadin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ne</w:t>
      </w:r>
      <w:r w:rsidRPr="00E15EEF">
        <w:rPr>
          <w:rFonts w:asciiTheme="minorHAnsi" w:hAnsiTheme="minorHAnsi" w:cstheme="minorHAnsi"/>
          <w:sz w:val="22"/>
          <w:szCs w:val="22"/>
        </w:rPr>
        <w:t>w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t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chnica</w:t>
      </w:r>
      <w:r w:rsidRPr="00E15EEF">
        <w:rPr>
          <w:rFonts w:asciiTheme="minorHAnsi" w:hAnsiTheme="minorHAnsi" w:cstheme="minorHAnsi"/>
          <w:sz w:val="22"/>
          <w:szCs w:val="22"/>
        </w:rPr>
        <w:t>l</w:t>
      </w:r>
      <w:r w:rsidRPr="00E15EE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initiative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whic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E15EE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include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E15EEF">
        <w:rPr>
          <w:rFonts w:asciiTheme="minorHAnsi" w:hAnsiTheme="minorHAnsi" w:cstheme="minorHAnsi"/>
          <w:sz w:val="22"/>
          <w:szCs w:val="22"/>
        </w:rPr>
        <w:t xml:space="preserve">e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desig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and</w:t>
      </w:r>
      <w:r w:rsidRPr="00E15EE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implementatio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>n</w:t>
      </w:r>
      <w:r w:rsidRPr="00E15EEF">
        <w:rPr>
          <w:rFonts w:asciiTheme="minorHAnsi" w:hAnsiTheme="minorHAnsi" w:cstheme="minorHAnsi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1"/>
          <w:sz w:val="22"/>
          <w:szCs w:val="22"/>
        </w:rPr>
        <w:t>lin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1"/>
          <w:sz w:val="22"/>
          <w:szCs w:val="22"/>
        </w:rPr>
        <w:t>givin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1"/>
          <w:w w:val="102"/>
          <w:sz w:val="22"/>
          <w:szCs w:val="22"/>
        </w:rPr>
        <w:t>program.</w:t>
      </w:r>
    </w:p>
    <w:p w14:paraId="2FED0394" w14:textId="77777777" w:rsidR="00321ACF" w:rsidRPr="00E15EEF" w:rsidRDefault="00E15EEF">
      <w:pPr>
        <w:spacing w:before="15"/>
        <w:ind w:left="500" w:righ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Databas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Manage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Benefactor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z w:val="22"/>
          <w:szCs w:val="22"/>
        </w:rPr>
        <w:t xml:space="preserve">a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hierarchical/relationa</w:t>
      </w:r>
      <w:r w:rsidRPr="00E15EEF">
        <w:rPr>
          <w:rFonts w:asciiTheme="minorHAnsi" w:hAnsiTheme="minorHAnsi" w:cstheme="minorHAnsi"/>
          <w:sz w:val="22"/>
          <w:szCs w:val="22"/>
        </w:rPr>
        <w:t>l</w:t>
      </w:r>
      <w:r w:rsidRPr="00E15EE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administrativ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mainfram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database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system</w:t>
      </w:r>
      <w:r w:rsidRPr="00E15EEF">
        <w:rPr>
          <w:rFonts w:asciiTheme="minorHAnsi" w:hAnsiTheme="minorHAnsi" w:cstheme="minorHAnsi"/>
          <w:sz w:val="22"/>
          <w:szCs w:val="22"/>
        </w:rPr>
        <w:t>;</w:t>
      </w:r>
      <w:r w:rsidRPr="00E15EE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Create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chaire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Benefacto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Informatio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Managemen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Commi</w:t>
      </w:r>
      <w:r w:rsidRPr="00E15EEF">
        <w:rPr>
          <w:rFonts w:asciiTheme="minorHAnsi" w:hAnsiTheme="minorHAnsi" w:cstheme="minorHAnsi"/>
          <w:spacing w:val="12"/>
          <w:w w:val="102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3"/>
          <w:w w:val="102"/>
          <w:sz w:val="22"/>
          <w:szCs w:val="22"/>
        </w:rPr>
        <w:t>tee</w:t>
      </w:r>
    </w:p>
    <w:p w14:paraId="32AF0162" w14:textId="77777777" w:rsidR="00321ACF" w:rsidRPr="00E15EEF" w:rsidRDefault="00E15EEF">
      <w:pPr>
        <w:ind w:left="500" w:right="262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2"/>
          <w:sz w:val="22"/>
          <w:szCs w:val="22"/>
        </w:rPr>
        <w:t>Manage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thre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ful</w:t>
      </w:r>
      <w:r w:rsidRPr="00E15EEF">
        <w:rPr>
          <w:rFonts w:asciiTheme="minorHAnsi" w:hAnsiTheme="minorHAnsi" w:cstheme="minorHAnsi"/>
          <w:spacing w:val="-17"/>
          <w:sz w:val="22"/>
          <w:szCs w:val="22"/>
        </w:rPr>
        <w:t>l</w:t>
      </w:r>
      <w:r w:rsidRPr="00E15EEF">
        <w:rPr>
          <w:rFonts w:asciiTheme="minorHAnsi" w:hAnsiTheme="minorHAnsi" w:cstheme="minorHAnsi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tim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informatio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service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staf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members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on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full</w:t>
      </w:r>
      <w:r w:rsidRPr="00E15EEF">
        <w:rPr>
          <w:rFonts w:asciiTheme="minorHAnsi" w:hAnsiTheme="minorHAnsi" w:cstheme="minorHAnsi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tim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programme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and</w:t>
      </w:r>
      <w:r w:rsidRPr="00E15EE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si</w:t>
      </w:r>
      <w:r w:rsidRPr="00E15EEF">
        <w:rPr>
          <w:rFonts w:asciiTheme="minorHAnsi" w:hAnsiTheme="minorHAnsi" w:cstheme="minorHAnsi"/>
          <w:sz w:val="22"/>
          <w:szCs w:val="22"/>
        </w:rPr>
        <w:t>x</w:t>
      </w:r>
      <w:r w:rsidRPr="00E15EE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studen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interns</w:t>
      </w:r>
      <w:r w:rsidRPr="00E15EEF">
        <w:rPr>
          <w:rFonts w:asciiTheme="minorHAnsi" w:hAnsiTheme="minorHAnsi" w:cstheme="minorHAnsi"/>
          <w:sz w:val="22"/>
          <w:szCs w:val="22"/>
        </w:rPr>
        <w:t>;</w:t>
      </w:r>
      <w:r w:rsidRPr="00E15EE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Oversa</w:t>
      </w:r>
      <w:r w:rsidRPr="00E15EEF">
        <w:rPr>
          <w:rFonts w:asciiTheme="minorHAnsi" w:hAnsiTheme="minorHAnsi" w:cstheme="minorHAnsi"/>
          <w:sz w:val="22"/>
          <w:szCs w:val="22"/>
        </w:rPr>
        <w:t>w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trainin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30</w:t>
      </w:r>
      <w:r w:rsidRPr="00E15EEF">
        <w:rPr>
          <w:rFonts w:asciiTheme="minorHAnsi" w:hAnsiTheme="minorHAnsi" w:cstheme="minorHAnsi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plu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colleg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administrator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softwar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 xml:space="preserve"> and</w:t>
      </w:r>
      <w:r w:rsidRPr="00E15EE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networkin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applications</w:t>
      </w:r>
    </w:p>
    <w:p w14:paraId="7ED4E46A" w14:textId="77777777" w:rsidR="00321ACF" w:rsidRPr="00E15EEF" w:rsidRDefault="00E15EEF">
      <w:pPr>
        <w:spacing w:before="15"/>
        <w:ind w:left="500" w:right="565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Wrot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conversio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prospectu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fo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convertin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mainfram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databas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syste</w:t>
      </w:r>
      <w:r w:rsidRPr="00E15EEF">
        <w:rPr>
          <w:rFonts w:asciiTheme="minorHAnsi" w:hAnsiTheme="minorHAnsi" w:cstheme="minorHAnsi"/>
          <w:sz w:val="22"/>
          <w:szCs w:val="22"/>
        </w:rPr>
        <w:t>m</w:t>
      </w:r>
      <w:r w:rsidRPr="00E15EE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ove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t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 xml:space="preserve"> desktop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system</w:t>
      </w:r>
    </w:p>
    <w:p w14:paraId="484BB237" w14:textId="77777777" w:rsidR="00321ACF" w:rsidRPr="00E15EEF" w:rsidRDefault="00E15EEF">
      <w:pPr>
        <w:spacing w:before="15"/>
        <w:ind w:left="500"/>
        <w:rPr>
          <w:rFonts w:asciiTheme="minorHAnsi" w:hAnsiTheme="minorHAnsi" w:cstheme="minorHAnsi"/>
          <w:sz w:val="22"/>
          <w:szCs w:val="22"/>
        </w:rPr>
        <w:sectPr w:rsidR="00321ACF" w:rsidRPr="00E15EEF">
          <w:pgSz w:w="12240" w:h="15840"/>
          <w:pgMar w:top="1260" w:right="1720" w:bottom="280" w:left="1660" w:header="720" w:footer="720" w:gutter="0"/>
          <w:cols w:space="720"/>
        </w:sect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Outline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protocol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fo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dat</w:t>
      </w:r>
      <w:r w:rsidRPr="00E15EEF">
        <w:rPr>
          <w:rFonts w:asciiTheme="minorHAnsi" w:hAnsiTheme="minorHAnsi" w:cstheme="minorHAnsi"/>
          <w:sz w:val="22"/>
          <w:szCs w:val="22"/>
        </w:rPr>
        <w:t>a</w:t>
      </w:r>
      <w:r w:rsidRPr="00E15EE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storag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dat</w:t>
      </w:r>
      <w:r w:rsidRPr="00E15EEF">
        <w:rPr>
          <w:rFonts w:asciiTheme="minorHAnsi" w:hAnsiTheme="minorHAnsi" w:cstheme="minorHAnsi"/>
          <w:sz w:val="22"/>
          <w:szCs w:val="22"/>
        </w:rPr>
        <w:t>a</w:t>
      </w:r>
      <w:r w:rsidRPr="00E15EE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dumps</w:t>
      </w:r>
    </w:p>
    <w:p w14:paraId="1B00BDA0" w14:textId="77777777" w:rsidR="00321ACF" w:rsidRPr="00E15EEF" w:rsidRDefault="00E15EEF">
      <w:pPr>
        <w:spacing w:before="74"/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lastRenderedPageBreak/>
        <w:t>Assistan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Director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Informatio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Service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(199</w:t>
      </w:r>
      <w:r w:rsidRPr="00E15EEF">
        <w:rPr>
          <w:rFonts w:asciiTheme="minorHAnsi" w:hAnsiTheme="minorHAnsi" w:cstheme="minorHAnsi"/>
          <w:sz w:val="22"/>
          <w:szCs w:val="22"/>
        </w:rPr>
        <w:t>6</w:t>
      </w:r>
      <w:r w:rsidRPr="00E15EE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1998)</w:t>
      </w:r>
    </w:p>
    <w:p w14:paraId="06776E35" w14:textId="77777777" w:rsidR="00321ACF" w:rsidRPr="00E15EEF" w:rsidRDefault="00E15EEF">
      <w:pPr>
        <w:spacing w:before="2"/>
        <w:ind w:left="100" w:right="602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2"/>
          <w:sz w:val="22"/>
          <w:szCs w:val="22"/>
        </w:rPr>
        <w:t>Reporte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15EEF">
        <w:rPr>
          <w:rFonts w:asciiTheme="minorHAnsi" w:hAnsiTheme="minorHAnsi" w:cstheme="minorHAnsi"/>
          <w:sz w:val="22"/>
          <w:szCs w:val="22"/>
        </w:rPr>
        <w:t>o</w:t>
      </w:r>
      <w:r w:rsidRPr="00E15EE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Directo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Alumn</w:t>
      </w:r>
      <w:r w:rsidRPr="00E15EEF">
        <w:rPr>
          <w:rFonts w:asciiTheme="minorHAnsi" w:hAnsiTheme="minorHAnsi" w:cstheme="minorHAnsi"/>
          <w:sz w:val="22"/>
          <w:szCs w:val="22"/>
        </w:rPr>
        <w:t>i</w:t>
      </w:r>
      <w:r w:rsidRPr="00E15EE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Affair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Informatio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Services</w:t>
      </w:r>
      <w:r w:rsidRPr="00E15EEF">
        <w:rPr>
          <w:rFonts w:asciiTheme="minorHAnsi" w:hAnsiTheme="minorHAnsi" w:cstheme="minorHAnsi"/>
          <w:sz w:val="22"/>
          <w:szCs w:val="22"/>
        </w:rPr>
        <w:t>;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 xml:space="preserve">Responsibilities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include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da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>y</w:t>
      </w:r>
      <w:r w:rsidRPr="00E15EEF">
        <w:rPr>
          <w:rFonts w:asciiTheme="minorHAnsi" w:hAnsiTheme="minorHAnsi" w:cstheme="minorHAnsi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E15EEF">
        <w:rPr>
          <w:rFonts w:asciiTheme="minorHAnsi" w:hAnsiTheme="minorHAnsi" w:cstheme="minorHAnsi"/>
          <w:spacing w:val="-15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8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15EEF">
        <w:rPr>
          <w:rFonts w:asciiTheme="minorHAnsi" w:hAnsiTheme="minorHAnsi" w:cstheme="minorHAnsi"/>
          <w:sz w:val="22"/>
          <w:szCs w:val="22"/>
        </w:rPr>
        <w:t>y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operation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wit</w:t>
      </w:r>
      <w:r w:rsidRPr="00E15EEF">
        <w:rPr>
          <w:rFonts w:asciiTheme="minorHAnsi" w:hAnsiTheme="minorHAnsi" w:cstheme="minorHAnsi"/>
          <w:sz w:val="22"/>
          <w:szCs w:val="22"/>
        </w:rPr>
        <w:t>h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respec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15EEF">
        <w:rPr>
          <w:rFonts w:asciiTheme="minorHAnsi" w:hAnsiTheme="minorHAnsi" w:cstheme="minorHAnsi"/>
          <w:sz w:val="22"/>
          <w:szCs w:val="22"/>
        </w:rPr>
        <w:t>o</w:t>
      </w:r>
      <w:r w:rsidRPr="00E15EE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training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deskto</w:t>
      </w:r>
      <w:r w:rsidRPr="00E15EEF">
        <w:rPr>
          <w:rFonts w:asciiTheme="minorHAnsi" w:hAnsiTheme="minorHAnsi" w:cstheme="minorHAnsi"/>
          <w:sz w:val="22"/>
          <w:szCs w:val="22"/>
        </w:rPr>
        <w:t>p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suppor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an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administrative</w:t>
      </w:r>
      <w:r w:rsidRPr="00E15EE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1"/>
          <w:sz w:val="22"/>
          <w:szCs w:val="22"/>
        </w:rPr>
        <w:t>databas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1"/>
          <w:w w:val="102"/>
          <w:sz w:val="22"/>
          <w:szCs w:val="22"/>
        </w:rPr>
        <w:t>systems.</w:t>
      </w:r>
    </w:p>
    <w:p w14:paraId="2ECB9AE2" w14:textId="77777777" w:rsidR="00321ACF" w:rsidRPr="00E15EEF" w:rsidRDefault="00E15EEF">
      <w:pPr>
        <w:ind w:left="46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Syste</w:t>
      </w:r>
      <w:r w:rsidRPr="00E15EEF">
        <w:rPr>
          <w:rFonts w:asciiTheme="minorHAnsi" w:hAnsiTheme="minorHAnsi" w:cstheme="minorHAnsi"/>
          <w:sz w:val="22"/>
          <w:szCs w:val="22"/>
        </w:rPr>
        <w:t>m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Administrato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Appleshar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serve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tha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supporte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50</w:t>
      </w:r>
      <w:r w:rsidRPr="00E15EEF">
        <w:rPr>
          <w:rFonts w:asciiTheme="minorHAnsi" w:hAnsiTheme="minorHAnsi" w:cstheme="minorHAnsi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plu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clients</w:t>
      </w:r>
    </w:p>
    <w:p w14:paraId="54018959" w14:textId="77777777" w:rsidR="00321ACF" w:rsidRPr="00E15EEF" w:rsidRDefault="00E15EEF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Provide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trainin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technica</w:t>
      </w:r>
      <w:r w:rsidRPr="00E15EEF">
        <w:rPr>
          <w:rFonts w:asciiTheme="minorHAnsi" w:hAnsiTheme="minorHAnsi" w:cstheme="minorHAnsi"/>
          <w:sz w:val="22"/>
          <w:szCs w:val="22"/>
        </w:rPr>
        <w:t>l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suppor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th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Macintos</w:t>
      </w:r>
      <w:r w:rsidRPr="00E15EEF">
        <w:rPr>
          <w:rFonts w:asciiTheme="minorHAnsi" w:hAnsiTheme="minorHAnsi" w:cstheme="minorHAnsi"/>
          <w:sz w:val="22"/>
          <w:szCs w:val="22"/>
        </w:rPr>
        <w:t>h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environmen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encompassin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th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2"/>
          <w:w w:val="102"/>
          <w:sz w:val="22"/>
          <w:szCs w:val="22"/>
        </w:rPr>
        <w:t>Mac</w:t>
      </w:r>
    </w:p>
    <w:p w14:paraId="59FEEC7A" w14:textId="77777777" w:rsidR="00321ACF" w:rsidRPr="00E15EEF" w:rsidRDefault="00E15EEF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OS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softwar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applications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Interne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tools</w:t>
      </w:r>
    </w:p>
    <w:p w14:paraId="23C2F9A9" w14:textId="77777777" w:rsidR="00321ACF" w:rsidRPr="00E15EEF" w:rsidRDefault="00E15EEF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Drafte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implemente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disaste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recover</w:t>
      </w:r>
      <w:r w:rsidRPr="00E15EEF">
        <w:rPr>
          <w:rFonts w:asciiTheme="minorHAnsi" w:hAnsiTheme="minorHAnsi" w:cstheme="minorHAnsi"/>
          <w:sz w:val="22"/>
          <w:szCs w:val="22"/>
        </w:rPr>
        <w:t>y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progra</w:t>
      </w:r>
      <w:r w:rsidRPr="00E15EEF">
        <w:rPr>
          <w:rFonts w:asciiTheme="minorHAnsi" w:hAnsiTheme="minorHAnsi" w:cstheme="minorHAnsi"/>
          <w:sz w:val="22"/>
          <w:szCs w:val="22"/>
        </w:rPr>
        <w:t>m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fo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th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offic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Communication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and</w:t>
      </w:r>
    </w:p>
    <w:p w14:paraId="09F08D1B" w14:textId="77777777" w:rsidR="00321ACF" w:rsidRPr="00E15EEF" w:rsidRDefault="00E15EEF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4"/>
          <w:w w:val="102"/>
          <w:sz w:val="22"/>
          <w:szCs w:val="22"/>
        </w:rPr>
        <w:t>Development</w:t>
      </w:r>
    </w:p>
    <w:p w14:paraId="6C620DF0" w14:textId="77777777" w:rsidR="00321ACF" w:rsidRPr="00E15EEF" w:rsidRDefault="00E15EEF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Compose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technica</w:t>
      </w:r>
      <w:r w:rsidRPr="00E15EEF">
        <w:rPr>
          <w:rFonts w:asciiTheme="minorHAnsi" w:hAnsiTheme="minorHAnsi" w:cstheme="minorHAnsi"/>
          <w:sz w:val="22"/>
          <w:szCs w:val="22"/>
        </w:rPr>
        <w:t>l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manual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end</w:t>
      </w:r>
      <w:r w:rsidRPr="00E15EEF">
        <w:rPr>
          <w:rFonts w:asciiTheme="minorHAnsi" w:hAnsiTheme="minorHAnsi" w:cstheme="minorHAnsi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use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documentation</w:t>
      </w:r>
    </w:p>
    <w:p w14:paraId="08BD94D2" w14:textId="77777777" w:rsidR="00321ACF" w:rsidRPr="00E15EEF" w:rsidRDefault="00321AC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C02EDAA" w14:textId="77777777" w:rsidR="00321ACF" w:rsidRPr="00E15EEF" w:rsidRDefault="00E15EEF">
      <w:pPr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b/>
          <w:spacing w:val="-3"/>
          <w:sz w:val="22"/>
          <w:szCs w:val="22"/>
        </w:rPr>
        <w:t>ALLEGAN</w:t>
      </w:r>
      <w:r w:rsidRPr="00E15EEF">
        <w:rPr>
          <w:rFonts w:asciiTheme="minorHAnsi" w:hAnsiTheme="minorHAnsi" w:cstheme="minorHAnsi"/>
          <w:b/>
          <w:sz w:val="22"/>
          <w:szCs w:val="22"/>
        </w:rPr>
        <w:t>Y</w:t>
      </w:r>
      <w:r w:rsidRPr="00E15EEF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b/>
          <w:spacing w:val="-3"/>
          <w:sz w:val="22"/>
          <w:szCs w:val="22"/>
        </w:rPr>
        <w:t>SCHOO</w:t>
      </w:r>
      <w:r w:rsidRPr="00E15EEF">
        <w:rPr>
          <w:rFonts w:asciiTheme="minorHAnsi" w:hAnsiTheme="minorHAnsi" w:cstheme="minorHAnsi"/>
          <w:b/>
          <w:sz w:val="22"/>
          <w:szCs w:val="22"/>
        </w:rPr>
        <w:t>L</w:t>
      </w:r>
      <w:r w:rsidRPr="00E15EEF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E15EEF">
        <w:rPr>
          <w:rFonts w:asciiTheme="minorHAnsi" w:hAnsiTheme="minorHAnsi" w:cstheme="minorHAnsi"/>
          <w:b/>
          <w:sz w:val="22"/>
          <w:szCs w:val="22"/>
        </w:rPr>
        <w:t>F</w:t>
      </w:r>
      <w:r w:rsidRPr="00E15EEF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b/>
          <w:spacing w:val="-3"/>
          <w:sz w:val="22"/>
          <w:szCs w:val="22"/>
        </w:rPr>
        <w:t>COMMERCE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Olea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N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E15EEF">
        <w:rPr>
          <w:rFonts w:asciiTheme="minorHAnsi" w:hAnsiTheme="minorHAnsi" w:cstheme="minorHAnsi"/>
          <w:sz w:val="22"/>
          <w:szCs w:val="22"/>
        </w:rPr>
        <w:t xml:space="preserve">                                            </w:t>
      </w:r>
      <w:r w:rsidRPr="00E15EEF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8"/>
          <w:w w:val="102"/>
          <w:sz w:val="22"/>
          <w:szCs w:val="22"/>
        </w:rPr>
        <w:t>1997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8"/>
          <w:w w:val="102"/>
          <w:sz w:val="22"/>
          <w:szCs w:val="22"/>
        </w:rPr>
        <w:t>1999</w:t>
      </w:r>
    </w:p>
    <w:p w14:paraId="4764877F" w14:textId="77777777" w:rsidR="00321ACF" w:rsidRPr="00E15EEF" w:rsidRDefault="00E15EEF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2"/>
          <w:sz w:val="22"/>
          <w:szCs w:val="22"/>
        </w:rPr>
        <w:t>Adjunc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Instructo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fo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Compute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Science</w:t>
      </w:r>
    </w:p>
    <w:p w14:paraId="76AEECF9" w14:textId="77777777" w:rsidR="00321ACF" w:rsidRPr="00E15EEF" w:rsidRDefault="00E15EEF">
      <w:pPr>
        <w:spacing w:before="2"/>
        <w:ind w:left="460" w:right="75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Taugh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variou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compute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scienc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course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includin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introductio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15EEF">
        <w:rPr>
          <w:rFonts w:asciiTheme="minorHAnsi" w:hAnsiTheme="minorHAnsi" w:cstheme="minorHAnsi"/>
          <w:sz w:val="22"/>
          <w:szCs w:val="22"/>
        </w:rPr>
        <w:t>o</w:t>
      </w:r>
      <w:r w:rsidRPr="00E15EE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 xml:space="preserve">computers,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microcompute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applications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spreadsheets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programmin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methodology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logic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artificial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intelligence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databas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desig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bu</w:t>
      </w:r>
      <w:r w:rsidRPr="00E15EEF">
        <w:rPr>
          <w:rFonts w:asciiTheme="minorHAnsi" w:hAnsiTheme="minorHAnsi" w:cstheme="minorHAnsi"/>
          <w:spacing w:val="-1"/>
          <w:sz w:val="22"/>
          <w:szCs w:val="22"/>
        </w:rPr>
        <w:t>sines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1"/>
          <w:w w:val="102"/>
          <w:sz w:val="22"/>
          <w:szCs w:val="22"/>
        </w:rPr>
        <w:t>mathematics</w:t>
      </w:r>
    </w:p>
    <w:p w14:paraId="2FC6047E" w14:textId="77777777" w:rsidR="00321ACF" w:rsidRPr="00E15EEF" w:rsidRDefault="00E15EEF">
      <w:pPr>
        <w:spacing w:before="15"/>
        <w:ind w:left="46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Advise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student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curriculu</w:t>
      </w:r>
      <w:r w:rsidRPr="00E15EEF">
        <w:rPr>
          <w:rFonts w:asciiTheme="minorHAnsi" w:hAnsiTheme="minorHAnsi" w:cstheme="minorHAnsi"/>
          <w:sz w:val="22"/>
          <w:szCs w:val="22"/>
        </w:rPr>
        <w:t>m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cours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conten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selection</w:t>
      </w:r>
    </w:p>
    <w:p w14:paraId="5AA72F50" w14:textId="77777777" w:rsidR="00321ACF" w:rsidRPr="00E15EEF" w:rsidRDefault="00321AC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ACEEC39" w14:textId="77777777" w:rsidR="00321ACF" w:rsidRPr="00E15EEF" w:rsidRDefault="00E15EEF">
      <w:pPr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b/>
          <w:spacing w:val="-2"/>
          <w:sz w:val="22"/>
          <w:szCs w:val="22"/>
        </w:rPr>
        <w:t>BOAR</w:t>
      </w:r>
      <w:r w:rsidRPr="00E15EEF">
        <w:rPr>
          <w:rFonts w:asciiTheme="minorHAnsi" w:hAnsiTheme="minorHAnsi" w:cstheme="minorHAnsi"/>
          <w:b/>
          <w:sz w:val="22"/>
          <w:szCs w:val="22"/>
        </w:rPr>
        <w:t>D</w:t>
      </w:r>
      <w:r w:rsidRPr="00E15EEF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15EEF">
        <w:rPr>
          <w:rFonts w:asciiTheme="minorHAnsi" w:hAnsiTheme="minorHAnsi" w:cstheme="minorHAnsi"/>
          <w:b/>
          <w:sz w:val="22"/>
          <w:szCs w:val="22"/>
        </w:rPr>
        <w:t>F</w:t>
      </w:r>
      <w:r w:rsidRPr="00E15EEF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b/>
          <w:spacing w:val="-2"/>
          <w:sz w:val="22"/>
          <w:szCs w:val="22"/>
        </w:rPr>
        <w:t>COOPERATIV</w:t>
      </w:r>
      <w:r w:rsidRPr="00E15EEF">
        <w:rPr>
          <w:rFonts w:asciiTheme="minorHAnsi" w:hAnsiTheme="minorHAnsi" w:cstheme="minorHAnsi"/>
          <w:b/>
          <w:sz w:val="22"/>
          <w:szCs w:val="22"/>
        </w:rPr>
        <w:t>E</w:t>
      </w:r>
      <w:r w:rsidRPr="00E15EEF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b/>
          <w:spacing w:val="-2"/>
          <w:sz w:val="22"/>
          <w:szCs w:val="22"/>
        </w:rPr>
        <w:t>EDUCATIONA</w:t>
      </w:r>
      <w:r w:rsidRPr="00E15EEF">
        <w:rPr>
          <w:rFonts w:asciiTheme="minorHAnsi" w:hAnsiTheme="minorHAnsi" w:cstheme="minorHAnsi"/>
          <w:b/>
          <w:sz w:val="22"/>
          <w:szCs w:val="22"/>
        </w:rPr>
        <w:t>L</w:t>
      </w:r>
      <w:r w:rsidRPr="00E15EEF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b/>
          <w:spacing w:val="-2"/>
          <w:sz w:val="22"/>
          <w:szCs w:val="22"/>
        </w:rPr>
        <w:t>SERVICES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5"/>
          <w:sz w:val="22"/>
          <w:szCs w:val="22"/>
        </w:rPr>
        <w:t>Steube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5"/>
          <w:w w:val="102"/>
          <w:sz w:val="22"/>
          <w:szCs w:val="22"/>
        </w:rPr>
        <w:t>N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E15EEF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E15EEF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5"/>
          <w:w w:val="102"/>
          <w:sz w:val="22"/>
          <w:szCs w:val="22"/>
        </w:rPr>
        <w:t>1995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8"/>
          <w:w w:val="102"/>
          <w:sz w:val="22"/>
          <w:szCs w:val="22"/>
        </w:rPr>
        <w:t>1996</w:t>
      </w:r>
    </w:p>
    <w:p w14:paraId="4F493095" w14:textId="77777777" w:rsidR="00321ACF" w:rsidRPr="00E15EEF" w:rsidRDefault="00E15EEF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2"/>
          <w:sz w:val="22"/>
          <w:szCs w:val="22"/>
        </w:rPr>
        <w:t>Corporat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Instructor</w:t>
      </w:r>
    </w:p>
    <w:p w14:paraId="45D990DB" w14:textId="77777777" w:rsidR="00321ACF" w:rsidRPr="00E15EEF" w:rsidRDefault="00E15EEF">
      <w:pPr>
        <w:spacing w:before="17"/>
        <w:ind w:left="460" w:right="37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Taugh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compute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scienc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course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15EEF">
        <w:rPr>
          <w:rFonts w:asciiTheme="minorHAnsi" w:hAnsiTheme="minorHAnsi" w:cstheme="minorHAnsi"/>
          <w:sz w:val="22"/>
          <w:szCs w:val="22"/>
        </w:rPr>
        <w:t>o</w:t>
      </w:r>
      <w:r w:rsidRPr="00E15EE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employee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variou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corporation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i</w:t>
      </w:r>
      <w:r w:rsidRPr="00E15EEF">
        <w:rPr>
          <w:rFonts w:asciiTheme="minorHAnsi" w:hAnsiTheme="minorHAnsi" w:cstheme="minorHAnsi"/>
          <w:spacing w:val="12"/>
          <w:w w:val="102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cludin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operating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systems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relationa</w:t>
      </w:r>
      <w:r w:rsidRPr="00E15EEF">
        <w:rPr>
          <w:rFonts w:asciiTheme="minorHAnsi" w:hAnsiTheme="minorHAnsi" w:cstheme="minorHAnsi"/>
          <w:sz w:val="22"/>
          <w:szCs w:val="22"/>
        </w:rPr>
        <w:t>l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database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variou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softwar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applications</w:t>
      </w:r>
    </w:p>
    <w:p w14:paraId="4696FB66" w14:textId="77777777" w:rsidR="00321ACF" w:rsidRPr="00E15EEF" w:rsidRDefault="00E15EEF">
      <w:pPr>
        <w:ind w:left="460" w:right="315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Designe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practica</w:t>
      </w:r>
      <w:r w:rsidRPr="00E15EEF">
        <w:rPr>
          <w:rFonts w:asciiTheme="minorHAnsi" w:hAnsiTheme="minorHAnsi" w:cstheme="minorHAnsi"/>
          <w:sz w:val="22"/>
          <w:szCs w:val="22"/>
        </w:rPr>
        <w:t>l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applicatio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project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15EEF">
        <w:rPr>
          <w:rFonts w:asciiTheme="minorHAnsi" w:hAnsiTheme="minorHAnsi" w:cstheme="minorHAnsi"/>
          <w:sz w:val="22"/>
          <w:szCs w:val="22"/>
        </w:rPr>
        <w:t>o</w:t>
      </w:r>
      <w:r w:rsidRPr="00E15EE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relat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cours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wor</w:t>
      </w:r>
      <w:r w:rsidRPr="00E15EEF">
        <w:rPr>
          <w:rFonts w:asciiTheme="minorHAnsi" w:hAnsiTheme="minorHAnsi" w:cstheme="minorHAnsi"/>
          <w:sz w:val="22"/>
          <w:szCs w:val="22"/>
        </w:rPr>
        <w:t>k</w:t>
      </w:r>
      <w:r w:rsidRPr="00E15EE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E15EEF">
        <w:rPr>
          <w:rFonts w:asciiTheme="minorHAnsi" w:hAnsiTheme="minorHAnsi" w:cstheme="minorHAnsi"/>
          <w:sz w:val="22"/>
          <w:szCs w:val="22"/>
        </w:rPr>
        <w:t>o</w:t>
      </w:r>
      <w:r w:rsidRPr="00E15EE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individua</w:t>
      </w:r>
      <w:r w:rsidRPr="00E15EEF">
        <w:rPr>
          <w:rFonts w:asciiTheme="minorHAnsi" w:hAnsiTheme="minorHAnsi" w:cstheme="minorHAnsi"/>
          <w:sz w:val="22"/>
          <w:szCs w:val="22"/>
        </w:rPr>
        <w:t>l</w:t>
      </w:r>
      <w:r w:rsidRPr="00E15EE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jo</w:t>
      </w:r>
      <w:r w:rsidRPr="00E15EEF">
        <w:rPr>
          <w:rFonts w:asciiTheme="minorHAnsi" w:hAnsiTheme="minorHAnsi" w:cstheme="minorHAnsi"/>
          <w:sz w:val="22"/>
          <w:szCs w:val="22"/>
        </w:rPr>
        <w:t>b</w:t>
      </w:r>
      <w:r w:rsidRPr="00E15EE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demand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 xml:space="preserve"> and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responsibilities</w:t>
      </w:r>
    </w:p>
    <w:p w14:paraId="293749BA" w14:textId="77777777" w:rsidR="00321ACF" w:rsidRPr="00E15EEF" w:rsidRDefault="00321ACF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49143DF6" w14:textId="77777777" w:rsidR="00321ACF" w:rsidRPr="00E15EEF" w:rsidRDefault="00E15EEF">
      <w:pPr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b/>
          <w:spacing w:val="-2"/>
          <w:sz w:val="22"/>
          <w:szCs w:val="22"/>
        </w:rPr>
        <w:t>VOLUNTEE</w:t>
      </w:r>
      <w:r w:rsidRPr="00E15EEF">
        <w:rPr>
          <w:rFonts w:asciiTheme="minorHAnsi" w:hAnsiTheme="minorHAnsi" w:cstheme="minorHAnsi"/>
          <w:b/>
          <w:sz w:val="22"/>
          <w:szCs w:val="22"/>
        </w:rPr>
        <w:t>R</w:t>
      </w:r>
      <w:r w:rsidRPr="00E15EEF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SERVICE</w:t>
      </w:r>
    </w:p>
    <w:p w14:paraId="2899D498" w14:textId="77777777" w:rsidR="00321ACF" w:rsidRPr="00E15EEF" w:rsidRDefault="00321ACF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307D96F9" w14:textId="77777777" w:rsidR="00321ACF" w:rsidRPr="00E15EEF" w:rsidRDefault="00E15EEF">
      <w:pPr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4"/>
          <w:sz w:val="22"/>
          <w:szCs w:val="22"/>
        </w:rPr>
        <w:t>MAURICE’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YOUT</w:t>
      </w:r>
      <w:r w:rsidRPr="00E15EEF">
        <w:rPr>
          <w:rFonts w:asciiTheme="minorHAnsi" w:hAnsiTheme="minorHAnsi" w:cstheme="minorHAnsi"/>
          <w:sz w:val="22"/>
          <w:szCs w:val="22"/>
        </w:rPr>
        <w:t>H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CENTER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Rosly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w w:val="102"/>
          <w:sz w:val="22"/>
          <w:szCs w:val="22"/>
        </w:rPr>
        <w:t>A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K</w:t>
      </w:r>
      <w:r w:rsidRPr="00E15EE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</w:t>
      </w:r>
      <w:r w:rsidRPr="00E15EE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8"/>
          <w:w w:val="102"/>
          <w:sz w:val="22"/>
          <w:szCs w:val="22"/>
        </w:rPr>
        <w:t>199</w:t>
      </w:r>
      <w:r w:rsidRPr="00E15EEF">
        <w:rPr>
          <w:rFonts w:asciiTheme="minorHAnsi" w:hAnsiTheme="minorHAnsi" w:cstheme="minorHAnsi"/>
          <w:spacing w:val="-7"/>
          <w:w w:val="102"/>
          <w:sz w:val="22"/>
          <w:szCs w:val="22"/>
        </w:rPr>
        <w:t>9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1"/>
          <w:w w:val="102"/>
          <w:sz w:val="22"/>
          <w:szCs w:val="22"/>
        </w:rPr>
        <w:t>present</w:t>
      </w:r>
    </w:p>
    <w:p w14:paraId="5D159A6F" w14:textId="77777777" w:rsidR="00321ACF" w:rsidRPr="00E15EEF" w:rsidRDefault="00E15EEF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2"/>
          <w:w w:val="102"/>
          <w:sz w:val="22"/>
          <w:szCs w:val="22"/>
        </w:rPr>
        <w:t>Mentor/Fundraiser</w:t>
      </w:r>
    </w:p>
    <w:p w14:paraId="20D27535" w14:textId="77777777" w:rsidR="00321ACF" w:rsidRPr="00E15EEF" w:rsidRDefault="00E15EEF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Supervisin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mento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fo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z w:val="22"/>
          <w:szCs w:val="22"/>
        </w:rPr>
        <w:t>a</w:t>
      </w:r>
      <w:r w:rsidRPr="00E15EE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drop</w:t>
      </w:r>
      <w:r w:rsidRPr="00E15EEF">
        <w:rPr>
          <w:rFonts w:asciiTheme="minorHAnsi" w:hAnsiTheme="minorHAnsi" w:cstheme="minorHAnsi"/>
          <w:spacing w:val="15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cente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tha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serve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12</w:t>
      </w:r>
      <w:r w:rsidRPr="00E15EEF">
        <w:rPr>
          <w:rFonts w:asciiTheme="minorHAnsi" w:hAnsiTheme="minorHAnsi" w:cstheme="minorHAnsi"/>
          <w:sz w:val="22"/>
          <w:szCs w:val="22"/>
        </w:rPr>
        <w:t>0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15EEF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E15EEF">
        <w:rPr>
          <w:rFonts w:asciiTheme="minorHAnsi" w:hAnsiTheme="minorHAnsi" w:cstheme="minorHAnsi"/>
          <w:sz w:val="22"/>
          <w:szCs w:val="22"/>
        </w:rPr>
        <w:t>-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ris</w:t>
      </w:r>
      <w:r w:rsidRPr="00E15EEF">
        <w:rPr>
          <w:rFonts w:asciiTheme="minorHAnsi" w:hAnsiTheme="minorHAnsi" w:cstheme="minorHAnsi"/>
          <w:sz w:val="22"/>
          <w:szCs w:val="22"/>
        </w:rPr>
        <w:t>k</w:t>
      </w:r>
      <w:r w:rsidRPr="00E15EE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youth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age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1</w:t>
      </w:r>
      <w:r w:rsidRPr="00E15EEF">
        <w:rPr>
          <w:rFonts w:asciiTheme="minorHAnsi" w:hAnsiTheme="minorHAnsi" w:cstheme="minorHAnsi"/>
          <w:sz w:val="22"/>
          <w:szCs w:val="22"/>
        </w:rPr>
        <w:t>2</w:t>
      </w:r>
      <w:r w:rsidRPr="00E15EE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E15EEF">
        <w:rPr>
          <w:rFonts w:asciiTheme="minorHAnsi" w:hAnsiTheme="minorHAnsi" w:cstheme="minorHAnsi"/>
          <w:sz w:val="22"/>
          <w:szCs w:val="22"/>
        </w:rPr>
        <w:t xml:space="preserve">o </w:t>
      </w:r>
      <w:r w:rsidRPr="00E15EEF">
        <w:rPr>
          <w:rFonts w:asciiTheme="minorHAnsi" w:hAnsiTheme="minorHAnsi" w:cstheme="minorHAnsi"/>
          <w:spacing w:val="-4"/>
          <w:w w:val="102"/>
          <w:sz w:val="22"/>
          <w:szCs w:val="22"/>
        </w:rPr>
        <w:t>19</w:t>
      </w:r>
    </w:p>
    <w:p w14:paraId="44E746C6" w14:textId="77777777" w:rsidR="00321ACF" w:rsidRPr="00E15EEF" w:rsidRDefault="00E15EEF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Designed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underwrot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implemente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technolog</w:t>
      </w:r>
      <w:r w:rsidRPr="00E15EEF">
        <w:rPr>
          <w:rFonts w:asciiTheme="minorHAnsi" w:hAnsiTheme="minorHAnsi" w:cstheme="minorHAnsi"/>
          <w:sz w:val="22"/>
          <w:szCs w:val="22"/>
        </w:rPr>
        <w:t>y</w:t>
      </w:r>
      <w:r w:rsidRPr="00E15EE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an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investmen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program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fo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th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E15EEF">
        <w:rPr>
          <w:rFonts w:asciiTheme="minorHAnsi" w:hAnsiTheme="minorHAnsi" w:cstheme="minorHAnsi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Yout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h</w:t>
      </w:r>
    </w:p>
    <w:p w14:paraId="7792EF92" w14:textId="77777777" w:rsidR="00321ACF" w:rsidRPr="00E15EEF" w:rsidRDefault="00E15EEF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w w:val="102"/>
          <w:sz w:val="22"/>
          <w:szCs w:val="22"/>
        </w:rPr>
        <w:t>Center</w:t>
      </w:r>
    </w:p>
    <w:p w14:paraId="5AFDA57B" w14:textId="77777777" w:rsidR="00321ACF" w:rsidRPr="00E15EEF" w:rsidRDefault="00E15EEF">
      <w:pPr>
        <w:spacing w:before="17"/>
        <w:ind w:left="46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Assis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wit</w:t>
      </w:r>
      <w:r w:rsidRPr="00E15EEF">
        <w:rPr>
          <w:rFonts w:asciiTheme="minorHAnsi" w:hAnsiTheme="minorHAnsi" w:cstheme="minorHAnsi"/>
          <w:sz w:val="22"/>
          <w:szCs w:val="22"/>
        </w:rPr>
        <w:t>h</w:t>
      </w:r>
      <w:r w:rsidRPr="00E15EE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grantwritin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whil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workin</w:t>
      </w:r>
      <w:r w:rsidRPr="00E15EEF">
        <w:rPr>
          <w:rFonts w:asciiTheme="minorHAnsi" w:hAnsiTheme="minorHAnsi" w:cstheme="minorHAnsi"/>
          <w:sz w:val="22"/>
          <w:szCs w:val="22"/>
        </w:rPr>
        <w:t>g</w:t>
      </w:r>
      <w:r w:rsidRPr="00E15EE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MB</w:t>
      </w:r>
      <w:r w:rsidRPr="00E15EEF">
        <w:rPr>
          <w:rFonts w:asciiTheme="minorHAnsi" w:hAnsiTheme="minorHAnsi" w:cstheme="minorHAnsi"/>
          <w:sz w:val="22"/>
          <w:szCs w:val="22"/>
        </w:rPr>
        <w:t>A</w:t>
      </w:r>
      <w:r w:rsidRPr="00E15EE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degree</w:t>
      </w:r>
    </w:p>
    <w:p w14:paraId="4FC239D2" w14:textId="77777777" w:rsidR="00321ACF" w:rsidRPr="00E15EEF" w:rsidRDefault="00321ACF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9311AD5" w14:textId="77777777" w:rsidR="00321ACF" w:rsidRPr="00E15EEF" w:rsidRDefault="00E15EEF">
      <w:pPr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EDUCATION</w:t>
      </w:r>
    </w:p>
    <w:p w14:paraId="1BDF4CA6" w14:textId="77777777" w:rsidR="00321ACF" w:rsidRPr="00E15EEF" w:rsidRDefault="00321ACF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608C4C07" w14:textId="77777777" w:rsidR="00321ACF" w:rsidRPr="00E15EEF" w:rsidRDefault="00E15EEF">
      <w:pPr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2"/>
          <w:sz w:val="22"/>
          <w:szCs w:val="22"/>
        </w:rPr>
        <w:t>Alfre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University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Alfre</w:t>
      </w:r>
      <w:r w:rsidRPr="00E15EEF">
        <w:rPr>
          <w:rFonts w:asciiTheme="minorHAnsi" w:hAnsiTheme="minorHAnsi" w:cstheme="minorHAnsi"/>
          <w:sz w:val="22"/>
          <w:szCs w:val="22"/>
        </w:rPr>
        <w:t>d</w:t>
      </w:r>
      <w:r w:rsidRPr="00E15EE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15EEF">
        <w:rPr>
          <w:rFonts w:asciiTheme="minorHAnsi" w:hAnsiTheme="minorHAnsi" w:cstheme="minorHAnsi"/>
          <w:sz w:val="22"/>
          <w:szCs w:val="22"/>
        </w:rPr>
        <w:t>Y</w:t>
      </w:r>
      <w:r w:rsidRPr="00E15EE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</w:t>
      </w:r>
      <w:r w:rsidRPr="00E15EEF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5"/>
          <w:w w:val="102"/>
          <w:sz w:val="22"/>
          <w:szCs w:val="22"/>
        </w:rPr>
        <w:t>December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5"/>
          <w:w w:val="102"/>
          <w:sz w:val="22"/>
          <w:szCs w:val="22"/>
        </w:rPr>
        <w:t>2001</w:t>
      </w:r>
    </w:p>
    <w:p w14:paraId="014D8C94" w14:textId="77777777" w:rsidR="00321ACF" w:rsidRPr="00E15EEF" w:rsidRDefault="00E15EEF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Maste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Busines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Administratio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Candidate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Managemen</w:t>
      </w:r>
      <w:r w:rsidRPr="00E15EEF">
        <w:rPr>
          <w:rFonts w:asciiTheme="minorHAnsi" w:hAnsiTheme="minorHAnsi" w:cstheme="minorHAnsi"/>
          <w:sz w:val="22"/>
          <w:szCs w:val="22"/>
        </w:rPr>
        <w:t>t</w:t>
      </w:r>
      <w:r w:rsidRPr="00E15EE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Informatio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System</w:t>
      </w:r>
      <w:r w:rsidRPr="00E15EEF">
        <w:rPr>
          <w:rFonts w:asciiTheme="minorHAnsi" w:hAnsiTheme="minorHAnsi" w:cstheme="minorHAnsi"/>
          <w:sz w:val="22"/>
          <w:szCs w:val="22"/>
        </w:rPr>
        <w:t>s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concentration</w:t>
      </w:r>
    </w:p>
    <w:p w14:paraId="1716A9B0" w14:textId="77777777" w:rsidR="00321ACF" w:rsidRPr="00E15EEF" w:rsidRDefault="00E15EEF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6"/>
          <w:sz w:val="22"/>
          <w:szCs w:val="22"/>
        </w:rPr>
        <w:t>GPA</w:t>
      </w:r>
      <w:r w:rsidRPr="00E15EEF">
        <w:rPr>
          <w:rFonts w:asciiTheme="minorHAnsi" w:hAnsiTheme="minorHAnsi" w:cstheme="minorHAnsi"/>
          <w:sz w:val="22"/>
          <w:szCs w:val="22"/>
        </w:rPr>
        <w:t>:</w:t>
      </w:r>
      <w:r w:rsidRPr="00E15EE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6"/>
          <w:w w:val="102"/>
          <w:sz w:val="22"/>
          <w:szCs w:val="22"/>
        </w:rPr>
        <w:t>3</w:t>
      </w:r>
      <w:r w:rsidRPr="00E15EEF">
        <w:rPr>
          <w:rFonts w:asciiTheme="minorHAnsi" w:hAnsiTheme="minorHAnsi" w:cstheme="minorHAnsi"/>
          <w:spacing w:val="9"/>
          <w:w w:val="102"/>
          <w:sz w:val="22"/>
          <w:szCs w:val="22"/>
        </w:rPr>
        <w:t>.</w:t>
      </w:r>
      <w:r w:rsidRPr="00E15EEF">
        <w:rPr>
          <w:rFonts w:asciiTheme="minorHAnsi" w:hAnsiTheme="minorHAnsi" w:cstheme="minorHAnsi"/>
          <w:spacing w:val="-5"/>
          <w:w w:val="102"/>
          <w:sz w:val="22"/>
          <w:szCs w:val="22"/>
        </w:rPr>
        <w:t>80/4.0</w:t>
      </w:r>
    </w:p>
    <w:p w14:paraId="5B7886F3" w14:textId="77777777" w:rsidR="00321ACF" w:rsidRPr="00E15EEF" w:rsidRDefault="00321ACF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39DDFE98" w14:textId="77777777" w:rsidR="00321ACF" w:rsidRPr="00E15EEF" w:rsidRDefault="00E15EEF">
      <w:pPr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Stat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Universit</w:t>
      </w:r>
      <w:r w:rsidRPr="00E15EEF">
        <w:rPr>
          <w:rFonts w:asciiTheme="minorHAnsi" w:hAnsiTheme="minorHAnsi" w:cstheme="minorHAnsi"/>
          <w:sz w:val="22"/>
          <w:szCs w:val="22"/>
        </w:rPr>
        <w:t>y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Ne</w:t>
      </w:r>
      <w:r w:rsidRPr="00E15EEF">
        <w:rPr>
          <w:rFonts w:asciiTheme="minorHAnsi" w:hAnsiTheme="minorHAnsi" w:cstheme="minorHAnsi"/>
          <w:sz w:val="22"/>
          <w:szCs w:val="22"/>
        </w:rPr>
        <w:t>w</w:t>
      </w:r>
      <w:r w:rsidRPr="00E15EE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Yor</w:t>
      </w:r>
      <w:r w:rsidRPr="00E15EEF">
        <w:rPr>
          <w:rFonts w:asciiTheme="minorHAnsi" w:hAnsiTheme="minorHAnsi" w:cstheme="minorHAnsi"/>
          <w:sz w:val="22"/>
          <w:szCs w:val="22"/>
        </w:rPr>
        <w:t>k</w:t>
      </w:r>
      <w:r w:rsidRPr="00E15EE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Institut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Technology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Utic</w:t>
      </w:r>
      <w:r w:rsidRPr="00E15EEF">
        <w:rPr>
          <w:rFonts w:asciiTheme="minorHAnsi" w:hAnsiTheme="minorHAnsi" w:cstheme="minorHAnsi"/>
          <w:sz w:val="22"/>
          <w:szCs w:val="22"/>
        </w:rPr>
        <w:t>a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E15EEF">
        <w:rPr>
          <w:rFonts w:asciiTheme="minorHAnsi" w:hAnsiTheme="minorHAnsi" w:cstheme="minorHAnsi"/>
          <w:sz w:val="22"/>
          <w:szCs w:val="22"/>
        </w:rPr>
        <w:t xml:space="preserve">Y                                </w:t>
      </w:r>
      <w:r w:rsidRPr="00E15EEF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May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1995</w:t>
      </w:r>
    </w:p>
    <w:p w14:paraId="147CD501" w14:textId="77777777" w:rsidR="00321ACF" w:rsidRPr="00E15EEF" w:rsidRDefault="00E15EEF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Bachelo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Science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Compute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Science</w:t>
      </w:r>
    </w:p>
    <w:p w14:paraId="14043B4B" w14:textId="77777777" w:rsidR="00321ACF" w:rsidRPr="00E15EEF" w:rsidRDefault="00E15EEF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4"/>
          <w:sz w:val="22"/>
          <w:szCs w:val="22"/>
        </w:rPr>
        <w:t>GPA</w:t>
      </w:r>
      <w:r w:rsidRPr="00E15EEF">
        <w:rPr>
          <w:rFonts w:asciiTheme="minorHAnsi" w:hAnsiTheme="minorHAnsi" w:cstheme="minorHAnsi"/>
          <w:sz w:val="22"/>
          <w:szCs w:val="22"/>
        </w:rPr>
        <w:t>:</w:t>
      </w:r>
      <w:r w:rsidRPr="00E15EE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4"/>
          <w:w w:val="102"/>
          <w:sz w:val="22"/>
          <w:szCs w:val="22"/>
        </w:rPr>
        <w:t>3.20/4.0</w:t>
      </w:r>
    </w:p>
    <w:p w14:paraId="01635B01" w14:textId="77777777" w:rsidR="00321ACF" w:rsidRPr="00E15EEF" w:rsidRDefault="00321AC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BA6F606" w14:textId="77777777" w:rsidR="00321ACF" w:rsidRPr="00E15EEF" w:rsidRDefault="00E15EEF">
      <w:pPr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Greate</w:t>
      </w:r>
      <w:r w:rsidRPr="00E15EEF">
        <w:rPr>
          <w:rFonts w:asciiTheme="minorHAnsi" w:hAnsiTheme="minorHAnsi" w:cstheme="minorHAnsi"/>
          <w:sz w:val="22"/>
          <w:szCs w:val="22"/>
        </w:rPr>
        <w:t>r</w:t>
      </w:r>
      <w:r w:rsidRPr="00E15EE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Ne</w:t>
      </w:r>
      <w:r w:rsidRPr="00E15EEF">
        <w:rPr>
          <w:rFonts w:asciiTheme="minorHAnsi" w:hAnsiTheme="minorHAnsi" w:cstheme="minorHAnsi"/>
          <w:sz w:val="22"/>
          <w:szCs w:val="22"/>
        </w:rPr>
        <w:t>w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Have</w:t>
      </w:r>
      <w:r w:rsidRPr="00E15EEF">
        <w:rPr>
          <w:rFonts w:asciiTheme="minorHAnsi" w:hAnsiTheme="minorHAnsi" w:cstheme="minorHAnsi"/>
          <w:sz w:val="22"/>
          <w:szCs w:val="22"/>
        </w:rPr>
        <w:t>n</w:t>
      </w:r>
      <w:r w:rsidRPr="00E15EE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Stat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Technica</w:t>
      </w:r>
      <w:r w:rsidRPr="00E15EEF">
        <w:rPr>
          <w:rFonts w:asciiTheme="minorHAnsi" w:hAnsiTheme="minorHAnsi" w:cstheme="minorHAnsi"/>
          <w:sz w:val="22"/>
          <w:szCs w:val="22"/>
        </w:rPr>
        <w:t>l</w:t>
      </w:r>
      <w:r w:rsidRPr="00E15EE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Colleg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</w:t>
      </w:r>
      <w:r w:rsidRPr="00E15EE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8"/>
          <w:w w:val="102"/>
          <w:sz w:val="22"/>
          <w:szCs w:val="22"/>
        </w:rPr>
        <w:t>May</w:t>
      </w:r>
      <w:r w:rsidRPr="00E15EEF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8"/>
          <w:w w:val="102"/>
          <w:sz w:val="22"/>
          <w:szCs w:val="22"/>
        </w:rPr>
        <w:t>1994</w:t>
      </w:r>
    </w:p>
    <w:p w14:paraId="2F393B05" w14:textId="77777777" w:rsidR="00321ACF" w:rsidRPr="00E15EEF" w:rsidRDefault="00E15EEF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Nort</w:t>
      </w:r>
      <w:r w:rsidRPr="00E15EEF">
        <w:rPr>
          <w:rFonts w:asciiTheme="minorHAnsi" w:hAnsiTheme="minorHAnsi" w:cstheme="minorHAnsi"/>
          <w:sz w:val="22"/>
          <w:szCs w:val="22"/>
        </w:rPr>
        <w:t>h</w:t>
      </w:r>
      <w:r w:rsidRPr="00E15EE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Haven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Connecticut</w:t>
      </w:r>
    </w:p>
    <w:p w14:paraId="4199F0E7" w14:textId="77777777" w:rsidR="00321ACF" w:rsidRPr="00E15EEF" w:rsidRDefault="00E15EEF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-3"/>
          <w:sz w:val="22"/>
          <w:szCs w:val="22"/>
        </w:rPr>
        <w:t>Associat</w:t>
      </w:r>
      <w:r w:rsidRPr="00E15EEF">
        <w:rPr>
          <w:rFonts w:asciiTheme="minorHAnsi" w:hAnsiTheme="minorHAnsi" w:cstheme="minorHAnsi"/>
          <w:sz w:val="22"/>
          <w:szCs w:val="22"/>
        </w:rPr>
        <w:t>e</w:t>
      </w:r>
      <w:r w:rsidRPr="00E15EE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E15EEF">
        <w:rPr>
          <w:rFonts w:asciiTheme="minorHAnsi" w:hAnsiTheme="minorHAnsi" w:cstheme="minorHAnsi"/>
          <w:sz w:val="22"/>
          <w:szCs w:val="22"/>
        </w:rPr>
        <w:t>f</w:t>
      </w:r>
      <w:r w:rsidRPr="00E15EE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Science</w:t>
      </w:r>
      <w:r w:rsidRPr="00E15EEF">
        <w:rPr>
          <w:rFonts w:asciiTheme="minorHAnsi" w:hAnsiTheme="minorHAnsi" w:cstheme="minorHAnsi"/>
          <w:sz w:val="22"/>
          <w:szCs w:val="22"/>
        </w:rPr>
        <w:t>,</w:t>
      </w:r>
      <w:r w:rsidRPr="00E15EE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sz w:val="22"/>
          <w:szCs w:val="22"/>
        </w:rPr>
        <w:t>Biomedica</w:t>
      </w:r>
      <w:r w:rsidRPr="00E15EEF">
        <w:rPr>
          <w:rFonts w:asciiTheme="minorHAnsi" w:hAnsiTheme="minorHAnsi" w:cstheme="minorHAnsi"/>
          <w:sz w:val="22"/>
          <w:szCs w:val="22"/>
        </w:rPr>
        <w:t>l</w:t>
      </w:r>
      <w:r w:rsidRPr="00E15EE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-3"/>
          <w:w w:val="102"/>
          <w:sz w:val="22"/>
          <w:szCs w:val="22"/>
        </w:rPr>
        <w:t>Engineering</w:t>
      </w:r>
    </w:p>
    <w:p w14:paraId="49BBAFB3" w14:textId="77777777" w:rsidR="00321ACF" w:rsidRPr="00E15EEF" w:rsidRDefault="00E15EEF">
      <w:pPr>
        <w:spacing w:before="15"/>
        <w:ind w:left="100"/>
        <w:rPr>
          <w:rFonts w:asciiTheme="minorHAnsi" w:hAnsiTheme="minorHAnsi" w:cstheme="minorHAnsi"/>
          <w:sz w:val="22"/>
          <w:szCs w:val="22"/>
        </w:rPr>
      </w:pPr>
      <w:r w:rsidRPr="00E15EEF">
        <w:rPr>
          <w:rFonts w:asciiTheme="minorHAnsi" w:hAnsiTheme="minorHAnsi" w:cstheme="minorHAnsi"/>
          <w:spacing w:val="2"/>
          <w:sz w:val="22"/>
          <w:szCs w:val="22"/>
        </w:rPr>
        <w:t>GPA</w:t>
      </w:r>
      <w:r w:rsidRPr="00E15EEF">
        <w:rPr>
          <w:rFonts w:asciiTheme="minorHAnsi" w:hAnsiTheme="minorHAnsi" w:cstheme="minorHAnsi"/>
          <w:sz w:val="22"/>
          <w:szCs w:val="22"/>
        </w:rPr>
        <w:t>:</w:t>
      </w:r>
      <w:r w:rsidRPr="00E15EE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15EEF">
        <w:rPr>
          <w:rFonts w:asciiTheme="minorHAnsi" w:hAnsiTheme="minorHAnsi" w:cstheme="minorHAnsi"/>
          <w:spacing w:val="2"/>
          <w:w w:val="102"/>
          <w:sz w:val="22"/>
          <w:szCs w:val="22"/>
        </w:rPr>
        <w:t>3.14/4.0</w:t>
      </w:r>
    </w:p>
    <w:sectPr w:rsidR="00321ACF" w:rsidRPr="00E15EEF">
      <w:pgSz w:w="12240" w:h="15840"/>
      <w:pgMar w:top="134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CA0E4D"/>
    <w:multiLevelType w:val="multilevel"/>
    <w:tmpl w:val="8E1C2EB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ACF"/>
    <w:rsid w:val="00321ACF"/>
    <w:rsid w:val="00E1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B569A"/>
  <w15:docId w15:val="{79EC8A5D-671F-4890-A197-34D0C1EC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orrow@northernexposure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757</Words>
  <Characters>4321</Characters>
  <Application>Microsoft Office Word</Application>
  <DocSecurity>0</DocSecurity>
  <Lines>36</Lines>
  <Paragraphs>10</Paragraphs>
  <ScaleCrop>false</ScaleCrop>
  <Company/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2021-06-02T13:00:00Z</dcterms:created>
  <dcterms:modified xsi:type="dcterms:W3CDTF">2021-06-02T13:03:00Z</dcterms:modified>
</cp:coreProperties>
</file>